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31A77"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75E0EFC2" w14:textId="4F77D524"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BF6E32" w:rsidRPr="000515AA">
        <w:rPr>
          <w:rFonts w:ascii="Arial" w:hAnsi="Arial" w:cs="Arial"/>
          <w:bCs/>
          <w:sz w:val="20"/>
          <w:szCs w:val="20"/>
        </w:rPr>
        <w:t>3</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B83CA9">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25EB043D" w14:textId="63C42D44" w:rsidR="00552E30" w:rsidRPr="000515AA" w:rsidRDefault="00552E30" w:rsidP="00B83CA9">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440E6EA1" w14:textId="1B327C1A"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77777777"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(dalej jako: ustawa Pzp), </w:t>
      </w:r>
    </w:p>
    <w:p w14:paraId="1AF571CC" w14:textId="77777777" w:rsidR="00552E30" w:rsidRPr="005F0552" w:rsidRDefault="00552E30" w:rsidP="00B83CA9">
      <w:pPr>
        <w:spacing w:line="276" w:lineRule="auto"/>
        <w:jc w:val="center"/>
        <w:rPr>
          <w:rFonts w:ascii="Arial" w:hAnsi="Arial" w:cs="Arial"/>
          <w:b/>
          <w:sz w:val="12"/>
          <w:szCs w:val="12"/>
        </w:rPr>
      </w:pPr>
    </w:p>
    <w:p w14:paraId="551B5C7A" w14:textId="77777777" w:rsidR="00552E30" w:rsidRPr="005F0552" w:rsidRDefault="00552E30" w:rsidP="00B83CA9">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0F6B3312" w14:textId="4D0D07F1" w:rsidR="000C1038" w:rsidRPr="001A1F98" w:rsidRDefault="000C1038" w:rsidP="000C1038">
      <w:pPr>
        <w:spacing w:line="276" w:lineRule="auto"/>
        <w:jc w:val="both"/>
        <w:rPr>
          <w:rFonts w:ascii="Arial" w:hAnsi="Arial" w:cs="Arial"/>
          <w:sz w:val="20"/>
          <w:szCs w:val="20"/>
        </w:rPr>
      </w:pPr>
      <w:r w:rsidRPr="00FF3E2A">
        <w:rPr>
          <w:rFonts w:ascii="Arial" w:hAnsi="Arial" w:cs="Arial"/>
          <w:sz w:val="20"/>
          <w:szCs w:val="20"/>
        </w:rPr>
        <w:t xml:space="preserve">Na potrzeby postępowania o udzielenie zamówienia publicznego pn.: </w:t>
      </w:r>
      <w:bookmarkStart w:id="0" w:name="_Hlk222748869"/>
      <w:r w:rsidR="00DF5EE3" w:rsidRPr="00612145">
        <w:rPr>
          <w:rFonts w:ascii="Arial" w:hAnsi="Arial" w:cs="Arial"/>
          <w:b/>
          <w:sz w:val="20"/>
          <w:szCs w:val="20"/>
        </w:rPr>
        <w:t>Wykonanie dokumentacji projektowo – budowlanej w ramach zadania pn.:</w:t>
      </w:r>
      <w:bookmarkStart w:id="1" w:name="_Hlk192491359"/>
      <w:r w:rsidR="00DF5EE3">
        <w:rPr>
          <w:rFonts w:ascii="Arial" w:hAnsi="Arial" w:cs="Arial"/>
          <w:sz w:val="20"/>
          <w:szCs w:val="20"/>
        </w:rPr>
        <w:t xml:space="preserve"> </w:t>
      </w:r>
      <w:r w:rsidR="00DF5EE3" w:rsidRPr="00612145">
        <w:rPr>
          <w:rFonts w:ascii="Arial" w:hAnsi="Arial" w:cs="Arial"/>
          <w:b/>
          <w:sz w:val="20"/>
          <w:szCs w:val="20"/>
        </w:rPr>
        <w:t>Zabezpieczenie i stabilizacja osuwisk nr 2930 i nr 4547</w:t>
      </w:r>
      <w:r w:rsidR="00DF5EE3">
        <w:rPr>
          <w:rFonts w:ascii="Arial" w:hAnsi="Arial" w:cs="Arial"/>
          <w:sz w:val="20"/>
          <w:szCs w:val="20"/>
        </w:rPr>
        <w:t xml:space="preserve"> </w:t>
      </w:r>
      <w:r w:rsidR="00DF5EE3" w:rsidRPr="00612145">
        <w:rPr>
          <w:rFonts w:ascii="Arial" w:hAnsi="Arial" w:cs="Arial"/>
          <w:b/>
          <w:sz w:val="20"/>
          <w:szCs w:val="20"/>
        </w:rPr>
        <w:t>wraz z</w:t>
      </w:r>
      <w:r w:rsidR="00DF5EE3">
        <w:rPr>
          <w:rFonts w:ascii="Arial" w:hAnsi="Arial" w:cs="Arial"/>
          <w:b/>
          <w:sz w:val="20"/>
          <w:szCs w:val="20"/>
        </w:rPr>
        <w:t> </w:t>
      </w:r>
      <w:r w:rsidR="00DF5EE3" w:rsidRPr="00612145">
        <w:rPr>
          <w:rFonts w:ascii="Arial" w:hAnsi="Arial" w:cs="Arial"/>
          <w:b/>
          <w:sz w:val="20"/>
          <w:szCs w:val="20"/>
        </w:rPr>
        <w:t>odbudową i usunięciem skutków</w:t>
      </w:r>
      <w:r w:rsidR="00DF5EE3">
        <w:rPr>
          <w:rFonts w:ascii="Arial" w:hAnsi="Arial" w:cs="Arial"/>
          <w:b/>
          <w:sz w:val="20"/>
          <w:szCs w:val="20"/>
        </w:rPr>
        <w:t xml:space="preserve"> </w:t>
      </w:r>
      <w:r w:rsidR="00DF5EE3" w:rsidRPr="00612145">
        <w:rPr>
          <w:rFonts w:ascii="Arial" w:hAnsi="Arial" w:cs="Arial"/>
          <w:b/>
          <w:sz w:val="20"/>
          <w:szCs w:val="20"/>
        </w:rPr>
        <w:t>w ciągu drogi powiatowej nr 2074K</w:t>
      </w:r>
      <w:r w:rsidR="00DF5EE3">
        <w:rPr>
          <w:rFonts w:ascii="Arial" w:hAnsi="Arial" w:cs="Arial"/>
          <w:sz w:val="20"/>
          <w:szCs w:val="20"/>
        </w:rPr>
        <w:t xml:space="preserve"> </w:t>
      </w:r>
      <w:r w:rsidR="00DF5EE3" w:rsidRPr="00612145">
        <w:rPr>
          <w:rFonts w:ascii="Arial" w:hAnsi="Arial" w:cs="Arial"/>
          <w:b/>
          <w:sz w:val="20"/>
          <w:szCs w:val="20"/>
        </w:rPr>
        <w:t xml:space="preserve">Żegocina </w:t>
      </w:r>
      <w:r w:rsidR="00DF5EE3">
        <w:rPr>
          <w:rFonts w:ascii="Arial" w:hAnsi="Arial" w:cs="Arial"/>
          <w:b/>
          <w:sz w:val="20"/>
          <w:szCs w:val="20"/>
        </w:rPr>
        <w:t>–</w:t>
      </w:r>
      <w:r w:rsidR="00DF5EE3" w:rsidRPr="00612145">
        <w:rPr>
          <w:rFonts w:ascii="Arial" w:hAnsi="Arial" w:cs="Arial"/>
          <w:b/>
          <w:sz w:val="20"/>
          <w:szCs w:val="20"/>
        </w:rPr>
        <w:t xml:space="preserve"> Kamionna</w:t>
      </w:r>
      <w:r w:rsidR="00DF5EE3">
        <w:rPr>
          <w:rFonts w:ascii="Arial" w:hAnsi="Arial" w:cs="Arial"/>
          <w:b/>
          <w:sz w:val="20"/>
          <w:szCs w:val="20"/>
        </w:rPr>
        <w:t xml:space="preserve"> </w:t>
      </w:r>
      <w:r w:rsidR="00DF5EE3" w:rsidRPr="00612145">
        <w:rPr>
          <w:rFonts w:ascii="Arial" w:hAnsi="Arial" w:cs="Arial"/>
          <w:b/>
          <w:sz w:val="20"/>
          <w:szCs w:val="20"/>
        </w:rPr>
        <w:t>w</w:t>
      </w:r>
      <w:r w:rsidR="00DF5EE3">
        <w:rPr>
          <w:rFonts w:ascii="Arial" w:hAnsi="Arial" w:cs="Arial"/>
          <w:b/>
          <w:sz w:val="20"/>
          <w:szCs w:val="20"/>
        </w:rPr>
        <w:t> </w:t>
      </w:r>
      <w:r w:rsidR="00DF5EE3" w:rsidRPr="00612145">
        <w:rPr>
          <w:rFonts w:ascii="Arial" w:hAnsi="Arial" w:cs="Arial"/>
          <w:b/>
          <w:sz w:val="20"/>
          <w:szCs w:val="20"/>
        </w:rPr>
        <w:t xml:space="preserve">miejscowości </w:t>
      </w:r>
      <w:proofErr w:type="spellStart"/>
      <w:r w:rsidR="00DF5EE3" w:rsidRPr="00612145">
        <w:rPr>
          <w:rFonts w:ascii="Arial" w:hAnsi="Arial" w:cs="Arial"/>
          <w:b/>
          <w:sz w:val="20"/>
          <w:szCs w:val="20"/>
        </w:rPr>
        <w:t>Bełdno</w:t>
      </w:r>
      <w:proofErr w:type="spellEnd"/>
      <w:r w:rsidR="00DF5EE3" w:rsidRPr="00612145">
        <w:rPr>
          <w:rFonts w:ascii="Arial" w:hAnsi="Arial" w:cs="Arial"/>
          <w:b/>
          <w:sz w:val="20"/>
          <w:szCs w:val="20"/>
        </w:rPr>
        <w:t xml:space="preserve"> w km </w:t>
      </w:r>
      <w:bookmarkEnd w:id="1"/>
      <w:r w:rsidR="00DF5EE3" w:rsidRPr="00612145">
        <w:rPr>
          <w:rFonts w:ascii="Arial" w:hAnsi="Arial" w:cs="Arial"/>
          <w:b/>
          <w:sz w:val="20"/>
          <w:szCs w:val="20"/>
        </w:rPr>
        <w:t>3+045 – 3+191</w:t>
      </w:r>
      <w:bookmarkEnd w:id="0"/>
      <w:r w:rsidR="00DF5EE3">
        <w:rPr>
          <w:rFonts w:ascii="Arial" w:hAnsi="Arial" w:cs="Arial"/>
          <w:sz w:val="20"/>
          <w:szCs w:val="20"/>
        </w:rPr>
        <w:t xml:space="preserve"> </w:t>
      </w:r>
      <w:r w:rsidR="00210435" w:rsidRPr="001A1F98">
        <w:rPr>
          <w:rFonts w:ascii="Arial" w:hAnsi="Arial" w:cs="Arial"/>
          <w:b/>
          <w:bCs/>
          <w:sz w:val="20"/>
          <w:szCs w:val="20"/>
        </w:rPr>
        <w:t>–</w:t>
      </w:r>
      <w:r w:rsidR="00210435" w:rsidRPr="001A1F98">
        <w:rPr>
          <w:rFonts w:ascii="Arial" w:hAnsi="Arial" w:cs="Arial"/>
          <w:b/>
          <w:sz w:val="20"/>
          <w:szCs w:val="20"/>
        </w:rPr>
        <w:t xml:space="preserve"> </w:t>
      </w:r>
      <w:r w:rsidR="00210435" w:rsidRPr="001A1F98">
        <w:rPr>
          <w:rFonts w:ascii="Arial" w:hAnsi="Arial" w:cs="Arial"/>
          <w:b/>
          <w:bCs/>
          <w:sz w:val="20"/>
          <w:szCs w:val="20"/>
        </w:rPr>
        <w:t>znak: ZP.271.</w:t>
      </w:r>
      <w:r w:rsidR="00DF5EE3">
        <w:rPr>
          <w:rFonts w:ascii="Arial" w:hAnsi="Arial" w:cs="Arial"/>
          <w:b/>
          <w:bCs/>
          <w:sz w:val="20"/>
          <w:szCs w:val="20"/>
        </w:rPr>
        <w:t>4</w:t>
      </w:r>
      <w:r w:rsidR="00210435">
        <w:rPr>
          <w:rFonts w:ascii="Arial" w:hAnsi="Arial" w:cs="Arial"/>
          <w:b/>
          <w:bCs/>
          <w:sz w:val="20"/>
          <w:szCs w:val="20"/>
        </w:rPr>
        <w:t>.2026</w:t>
      </w:r>
      <w:r w:rsidR="00210435" w:rsidRPr="001A1F98">
        <w:rPr>
          <w:rFonts w:ascii="Arial" w:hAnsi="Arial" w:cs="Arial"/>
          <w:b/>
          <w:sz w:val="20"/>
          <w:szCs w:val="20"/>
        </w:rPr>
        <w:t>,</w:t>
      </w:r>
      <w:r w:rsidR="005B301F"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AF1B71">
        <w:rPr>
          <w:rFonts w:ascii="Arial" w:hAnsi="Arial" w:cs="Arial"/>
          <w:sz w:val="20"/>
          <w:szCs w:val="20"/>
        </w:rPr>
        <w:t xml:space="preserve"> </w:t>
      </w:r>
      <w:r w:rsidRPr="001A1F98">
        <w:rPr>
          <w:rFonts w:ascii="Arial" w:hAnsi="Arial" w:cs="Arial"/>
          <w:sz w:val="20"/>
          <w:szCs w:val="20"/>
        </w:rPr>
        <w:t>Bochni z/s</w:t>
      </w:r>
      <w:r w:rsidR="00210435">
        <w:rPr>
          <w:rFonts w:ascii="Arial" w:hAnsi="Arial" w:cs="Arial"/>
          <w:sz w:val="20"/>
          <w:szCs w:val="20"/>
        </w:rPr>
        <w:t xml:space="preserve"> </w:t>
      </w:r>
      <w:r w:rsidRPr="001A1F98">
        <w:rPr>
          <w:rFonts w:ascii="Arial" w:hAnsi="Arial" w:cs="Arial"/>
          <w:sz w:val="20"/>
          <w:szCs w:val="20"/>
        </w:rPr>
        <w:t>w</w:t>
      </w:r>
      <w:r w:rsidR="00210435">
        <w:rPr>
          <w:rFonts w:ascii="Arial" w:hAnsi="Arial" w:cs="Arial"/>
          <w:sz w:val="20"/>
          <w:szCs w:val="20"/>
        </w:rPr>
        <w:t xml:space="preserve">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3C79BC37" w14:textId="77777777" w:rsidR="00552E30" w:rsidRPr="000515AA" w:rsidRDefault="00552E30" w:rsidP="00B83CA9">
      <w:pPr>
        <w:spacing w:line="276" w:lineRule="auto"/>
        <w:jc w:val="both"/>
        <w:rPr>
          <w:rFonts w:ascii="Arial" w:hAnsi="Arial" w:cs="Arial"/>
          <w:sz w:val="20"/>
          <w:szCs w:val="20"/>
        </w:rPr>
      </w:pPr>
    </w:p>
    <w:p w14:paraId="2536634C" w14:textId="77777777" w:rsidR="00552E30" w:rsidRPr="000515AA" w:rsidRDefault="00552E30" w:rsidP="00B83CA9">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328C21DE" w14:textId="70312836"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spełniam warunki udziału w postępowaniu określone przez Zamawiającego w Specyfikacji Warunków Zamówienia w zakresie:</w:t>
      </w:r>
    </w:p>
    <w:p w14:paraId="44FC1186" w14:textId="13166216"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w:t>
      </w:r>
      <w:r w:rsidR="00210435">
        <w:rPr>
          <w:rFonts w:ascii="Arial" w:hAnsi="Arial" w:cs="Arial"/>
          <w:sz w:val="20"/>
          <w:szCs w:val="20"/>
        </w:rPr>
        <w:t xml:space="preserve"> </w:t>
      </w:r>
      <w:r w:rsidRPr="000515AA">
        <w:rPr>
          <w:rFonts w:ascii="Arial" w:hAnsi="Arial" w:cs="Arial"/>
          <w:sz w:val="20"/>
          <w:szCs w:val="20"/>
        </w:rPr>
        <w:t>odrębnych przepisów – zgodnie z warunkami określonymi przez zamawiającego,</w:t>
      </w:r>
    </w:p>
    <w:p w14:paraId="15390D49"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48BF678F"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1793C356" w14:textId="77777777" w:rsidR="00552E30" w:rsidRPr="000515AA" w:rsidRDefault="00552E30" w:rsidP="00B83CA9">
      <w:pPr>
        <w:spacing w:line="276" w:lineRule="auto"/>
        <w:ind w:left="5664" w:firstLine="708"/>
        <w:jc w:val="both"/>
        <w:rPr>
          <w:rFonts w:ascii="Arial" w:hAnsi="Arial" w:cs="Arial"/>
          <w:i/>
          <w:sz w:val="16"/>
          <w:szCs w:val="16"/>
        </w:rPr>
      </w:pPr>
    </w:p>
    <w:p w14:paraId="1AB96C39" w14:textId="77777777" w:rsidR="00552E30" w:rsidRPr="000515AA" w:rsidRDefault="00552E30" w:rsidP="00B83CA9">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5679801A" w14:textId="01509802"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proofErr w:type="gramStart"/>
      <w:r w:rsidRPr="000515AA">
        <w:rPr>
          <w:rFonts w:ascii="Arial" w:hAnsi="Arial" w:cs="Arial"/>
          <w:sz w:val="20"/>
          <w:szCs w:val="20"/>
        </w:rPr>
        <w:t>ych</w:t>
      </w:r>
      <w:proofErr w:type="spellEnd"/>
      <w:r w:rsidRPr="000515AA">
        <w:rPr>
          <w:rFonts w:ascii="Arial" w:hAnsi="Arial" w:cs="Arial"/>
          <w:sz w:val="20"/>
          <w:szCs w:val="20"/>
        </w:rPr>
        <w:t xml:space="preserve">  podmiotu</w:t>
      </w:r>
      <w:proofErr w:type="gramEnd"/>
      <w:r w:rsidRPr="000515AA">
        <w:rPr>
          <w:rFonts w:ascii="Arial" w:hAnsi="Arial" w:cs="Arial"/>
          <w:sz w:val="20"/>
          <w:szCs w:val="20"/>
        </w:rPr>
        <w:t>/ów: ………………………………………………………………………………………………………………………………</w:t>
      </w:r>
    </w:p>
    <w:p w14:paraId="0635DC24" w14:textId="255EB163" w:rsidR="00552E30" w:rsidRPr="000515AA" w:rsidRDefault="00552E30" w:rsidP="00B83CA9">
      <w:pPr>
        <w:spacing w:line="276" w:lineRule="auto"/>
        <w:rPr>
          <w:rFonts w:ascii="Arial" w:hAnsi="Arial" w:cs="Arial"/>
          <w:sz w:val="20"/>
          <w:szCs w:val="20"/>
        </w:rPr>
      </w:pPr>
      <w:r w:rsidRPr="000515AA">
        <w:rPr>
          <w:rFonts w:ascii="Arial" w:hAnsi="Arial" w:cs="Arial"/>
          <w:sz w:val="20"/>
          <w:szCs w:val="20"/>
        </w:rPr>
        <w:t>w następującym zakresie: ………………………………………………………………………………………………………………………………</w:t>
      </w:r>
    </w:p>
    <w:p w14:paraId="5B4B1689"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7F8A2E02" w14:textId="77777777" w:rsidR="00552E30" w:rsidRPr="000515AA" w:rsidRDefault="00552E30" w:rsidP="00552E30">
      <w:pPr>
        <w:jc w:val="right"/>
        <w:rPr>
          <w:rFonts w:ascii="Arial" w:hAnsi="Arial" w:cs="Arial"/>
          <w:i/>
          <w:sz w:val="20"/>
          <w:szCs w:val="20"/>
        </w:rPr>
      </w:pPr>
    </w:p>
    <w:p w14:paraId="7313FF2E" w14:textId="77777777" w:rsidR="00552E30" w:rsidRPr="000515AA" w:rsidRDefault="00552E30" w:rsidP="00B83CA9">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61317CAC" w14:textId="77777777"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DC84431" w14:textId="35ED55DF" w:rsidR="00552E30" w:rsidRDefault="00552E30" w:rsidP="00552E30">
      <w:pPr>
        <w:ind w:left="6381" w:firstLine="709"/>
        <w:jc w:val="both"/>
        <w:rPr>
          <w:rFonts w:ascii="Arial" w:hAnsi="Arial" w:cs="Arial"/>
          <w:iCs/>
          <w:sz w:val="16"/>
          <w:szCs w:val="16"/>
        </w:rPr>
      </w:pPr>
    </w:p>
    <w:p w14:paraId="3289DB5A" w14:textId="5A341B0C" w:rsidR="00B83CA9" w:rsidRDefault="00B83CA9" w:rsidP="00552E30">
      <w:pPr>
        <w:ind w:left="6381" w:firstLine="709"/>
        <w:jc w:val="both"/>
        <w:rPr>
          <w:rFonts w:ascii="Arial" w:hAnsi="Arial" w:cs="Arial"/>
          <w:iCs/>
          <w:sz w:val="16"/>
          <w:szCs w:val="16"/>
        </w:rPr>
      </w:pPr>
    </w:p>
    <w:p w14:paraId="1BFE7833" w14:textId="46A63EC3" w:rsidR="00F944E6" w:rsidRDefault="00F944E6" w:rsidP="00552E30">
      <w:pPr>
        <w:ind w:left="6381" w:firstLine="709"/>
        <w:jc w:val="both"/>
        <w:rPr>
          <w:rFonts w:ascii="Arial" w:hAnsi="Arial" w:cs="Arial"/>
          <w:iCs/>
          <w:sz w:val="16"/>
          <w:szCs w:val="16"/>
        </w:rPr>
      </w:pPr>
    </w:p>
    <w:p w14:paraId="7A3661F5" w14:textId="1358E9F2" w:rsidR="005F0552" w:rsidRDefault="005F0552"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0C1038" w:rsidRDefault="00ED3DF3" w:rsidP="00ED3DF3">
      <w:pPr>
        <w:pStyle w:val="rozdzia"/>
        <w:rPr>
          <w:rFonts w:ascii="Arial" w:hAnsi="Arial" w:cs="Arial"/>
          <w:b w:val="0"/>
          <w:bCs/>
          <w:color w:val="C00000"/>
        </w:rPr>
      </w:pPr>
      <w:r w:rsidRPr="000C1038">
        <w:rPr>
          <w:rFonts w:ascii="Arial" w:hAnsi="Arial" w:cs="Arial"/>
          <w:b w:val="0"/>
          <w:bCs/>
          <w:color w:val="C00000"/>
        </w:rPr>
        <w:t>UWAGA:</w:t>
      </w:r>
    </w:p>
    <w:p w14:paraId="6E01D28D"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W przypadku Wykonawców wspólnie ubiegających się o udzielenie zamówienia wymóg złożenia</w:t>
      </w:r>
      <w:r w:rsidRPr="000C1038">
        <w:rPr>
          <w:rFonts w:ascii="Arial" w:hAnsi="Arial" w:cs="Arial"/>
          <w:b w:val="0"/>
          <w:bCs/>
          <w:color w:val="C00000"/>
          <w:sz w:val="14"/>
          <w:u w:val="none"/>
        </w:rPr>
        <w:t xml:space="preserve"> </w:t>
      </w:r>
      <w:r w:rsidRPr="000C1038">
        <w:rPr>
          <w:rFonts w:ascii="Arial" w:hAnsi="Arial" w:cs="Arial"/>
          <w:b w:val="0"/>
          <w:bCs/>
          <w:color w:val="C00000"/>
          <w:u w:val="none"/>
        </w:rPr>
        <w:t>niniejszego oświadczenia dotyczy każdego z wykonawców</w:t>
      </w:r>
    </w:p>
    <w:p w14:paraId="56F764D5"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Zamawiający zaleca przed podpisaniem, zapisanie dokumentu w formacie .pdf</w:t>
      </w:r>
    </w:p>
    <w:p w14:paraId="682B96DC" w14:textId="5E501800" w:rsidR="00ED3DF3" w:rsidRPr="000C1038" w:rsidRDefault="00ED3DF3" w:rsidP="00C32500">
      <w:pPr>
        <w:pStyle w:val="rozdzia"/>
        <w:numPr>
          <w:ilvl w:val="0"/>
          <w:numId w:val="30"/>
        </w:numPr>
        <w:jc w:val="both"/>
        <w:rPr>
          <w:rFonts w:ascii="Arial" w:hAnsi="Arial" w:cs="Arial"/>
          <w:b w:val="0"/>
          <w:bCs/>
          <w:iCs/>
          <w:color w:val="C00000"/>
          <w:szCs w:val="16"/>
        </w:rPr>
      </w:pPr>
      <w:r w:rsidRPr="000C1038">
        <w:rPr>
          <w:rFonts w:ascii="Arial" w:hAnsi="Arial" w:cs="Arial"/>
          <w:b w:val="0"/>
          <w:bCs/>
          <w:color w:val="C00000"/>
          <w:u w:val="none"/>
        </w:rPr>
        <w:t>Dokument należy wypełnić i podpisać kwalifikowalnym podpisem elektronicznym lub podpisem zaufanym lub podpisem osobistym.</w:t>
      </w:r>
    </w:p>
    <w:sectPr w:rsidR="00ED3DF3" w:rsidRPr="000C1038" w:rsidSect="006D147F">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A204" w14:textId="77777777" w:rsidR="00F23ADE" w:rsidRDefault="00F23ADE" w:rsidP="00552E30">
      <w:r>
        <w:separator/>
      </w:r>
    </w:p>
  </w:endnote>
  <w:endnote w:type="continuationSeparator" w:id="0">
    <w:p w14:paraId="36C05795" w14:textId="77777777" w:rsidR="00F23ADE" w:rsidRDefault="00F23AD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BB33" w14:textId="77777777" w:rsidR="00F23ADE" w:rsidRDefault="00F23ADE" w:rsidP="00552E30">
      <w:r>
        <w:separator/>
      </w:r>
    </w:p>
  </w:footnote>
  <w:footnote w:type="continuationSeparator" w:id="0">
    <w:p w14:paraId="202A7019" w14:textId="77777777" w:rsidR="00F23ADE" w:rsidRDefault="00F23AD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1929976">
    <w:abstractNumId w:val="0"/>
  </w:num>
  <w:num w:numId="2" w16cid:durableId="970481353">
    <w:abstractNumId w:val="1"/>
  </w:num>
  <w:num w:numId="3" w16cid:durableId="516358884">
    <w:abstractNumId w:val="9"/>
  </w:num>
  <w:num w:numId="4" w16cid:durableId="2108692137">
    <w:abstractNumId w:val="18"/>
  </w:num>
  <w:num w:numId="5" w16cid:durableId="381255009">
    <w:abstractNumId w:val="7"/>
  </w:num>
  <w:num w:numId="6" w16cid:durableId="774247792">
    <w:abstractNumId w:val="24"/>
  </w:num>
  <w:num w:numId="7" w16cid:durableId="1556425124">
    <w:abstractNumId w:val="29"/>
  </w:num>
  <w:num w:numId="8" w16cid:durableId="336035242">
    <w:abstractNumId w:val="21"/>
  </w:num>
  <w:num w:numId="9" w16cid:durableId="779298435">
    <w:abstractNumId w:val="26"/>
  </w:num>
  <w:num w:numId="10" w16cid:durableId="2105952677">
    <w:abstractNumId w:val="22"/>
  </w:num>
  <w:num w:numId="11" w16cid:durableId="1668551195">
    <w:abstractNumId w:val="27"/>
  </w:num>
  <w:num w:numId="12" w16cid:durableId="72895107">
    <w:abstractNumId w:val="28"/>
  </w:num>
  <w:num w:numId="13" w16cid:durableId="1254780038">
    <w:abstractNumId w:val="17"/>
  </w:num>
  <w:num w:numId="14" w16cid:durableId="2081828404">
    <w:abstractNumId w:val="11"/>
  </w:num>
  <w:num w:numId="15" w16cid:durableId="1382902673">
    <w:abstractNumId w:val="5"/>
  </w:num>
  <w:num w:numId="16" w16cid:durableId="1877504728">
    <w:abstractNumId w:val="2"/>
  </w:num>
  <w:num w:numId="17" w16cid:durableId="1929272275">
    <w:abstractNumId w:val="12"/>
  </w:num>
  <w:num w:numId="18" w16cid:durableId="2081756936">
    <w:abstractNumId w:val="15"/>
  </w:num>
  <w:num w:numId="19" w16cid:durableId="1713529996">
    <w:abstractNumId w:val="14"/>
  </w:num>
  <w:num w:numId="20" w16cid:durableId="1854956774">
    <w:abstractNumId w:val="25"/>
  </w:num>
  <w:num w:numId="21" w16cid:durableId="1152990219">
    <w:abstractNumId w:val="3"/>
  </w:num>
  <w:num w:numId="22" w16cid:durableId="2038500438">
    <w:abstractNumId w:val="13"/>
  </w:num>
  <w:num w:numId="23" w16cid:durableId="328942603">
    <w:abstractNumId w:val="6"/>
  </w:num>
  <w:num w:numId="24" w16cid:durableId="986785476">
    <w:abstractNumId w:val="16"/>
  </w:num>
  <w:num w:numId="25" w16cid:durableId="1880508105">
    <w:abstractNumId w:val="20"/>
  </w:num>
  <w:num w:numId="26" w16cid:durableId="1922331174">
    <w:abstractNumId w:val="8"/>
  </w:num>
  <w:num w:numId="27" w16cid:durableId="24138535">
    <w:abstractNumId w:val="23"/>
  </w:num>
  <w:num w:numId="28" w16cid:durableId="515461276">
    <w:abstractNumId w:val="4"/>
  </w:num>
  <w:num w:numId="29" w16cid:durableId="92479301">
    <w:abstractNumId w:val="19"/>
  </w:num>
  <w:num w:numId="30" w16cid:durableId="1778063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0821"/>
    <w:rsid w:val="00042809"/>
    <w:rsid w:val="00045512"/>
    <w:rsid w:val="00050346"/>
    <w:rsid w:val="000515AA"/>
    <w:rsid w:val="00060683"/>
    <w:rsid w:val="000616C1"/>
    <w:rsid w:val="000732BC"/>
    <w:rsid w:val="000751D5"/>
    <w:rsid w:val="000918C1"/>
    <w:rsid w:val="000A7D02"/>
    <w:rsid w:val="000C1038"/>
    <w:rsid w:val="000C7C58"/>
    <w:rsid w:val="000D137F"/>
    <w:rsid w:val="000E168B"/>
    <w:rsid w:val="00122046"/>
    <w:rsid w:val="001248ED"/>
    <w:rsid w:val="0013105F"/>
    <w:rsid w:val="00150AAB"/>
    <w:rsid w:val="00156473"/>
    <w:rsid w:val="00163483"/>
    <w:rsid w:val="001653E4"/>
    <w:rsid w:val="0018088D"/>
    <w:rsid w:val="001817BC"/>
    <w:rsid w:val="00190D7A"/>
    <w:rsid w:val="00193E60"/>
    <w:rsid w:val="001A4DBE"/>
    <w:rsid w:val="001B0198"/>
    <w:rsid w:val="001D04B7"/>
    <w:rsid w:val="001F2ED5"/>
    <w:rsid w:val="00203AE2"/>
    <w:rsid w:val="00210435"/>
    <w:rsid w:val="0022527E"/>
    <w:rsid w:val="002400F9"/>
    <w:rsid w:val="002426F5"/>
    <w:rsid w:val="00270E68"/>
    <w:rsid w:val="0027755E"/>
    <w:rsid w:val="00284AED"/>
    <w:rsid w:val="00290139"/>
    <w:rsid w:val="002D314B"/>
    <w:rsid w:val="002D4AAE"/>
    <w:rsid w:val="002F4E11"/>
    <w:rsid w:val="00340E84"/>
    <w:rsid w:val="00343F6D"/>
    <w:rsid w:val="00351EFD"/>
    <w:rsid w:val="003929A6"/>
    <w:rsid w:val="003948FF"/>
    <w:rsid w:val="00397F2E"/>
    <w:rsid w:val="003B05AE"/>
    <w:rsid w:val="003B6F2A"/>
    <w:rsid w:val="003C3EC3"/>
    <w:rsid w:val="003F2638"/>
    <w:rsid w:val="003F6810"/>
    <w:rsid w:val="00404873"/>
    <w:rsid w:val="00412ABA"/>
    <w:rsid w:val="004152D6"/>
    <w:rsid w:val="00424214"/>
    <w:rsid w:val="0043674C"/>
    <w:rsid w:val="004576CA"/>
    <w:rsid w:val="00473C4D"/>
    <w:rsid w:val="00492111"/>
    <w:rsid w:val="004F057A"/>
    <w:rsid w:val="004F53D9"/>
    <w:rsid w:val="00517135"/>
    <w:rsid w:val="00517913"/>
    <w:rsid w:val="00532B93"/>
    <w:rsid w:val="00547BF5"/>
    <w:rsid w:val="0055238E"/>
    <w:rsid w:val="00552E30"/>
    <w:rsid w:val="005648E0"/>
    <w:rsid w:val="005767E7"/>
    <w:rsid w:val="00596E06"/>
    <w:rsid w:val="005B276F"/>
    <w:rsid w:val="005B301F"/>
    <w:rsid w:val="005B4ED0"/>
    <w:rsid w:val="005F0552"/>
    <w:rsid w:val="006077B5"/>
    <w:rsid w:val="00617757"/>
    <w:rsid w:val="006726C8"/>
    <w:rsid w:val="006D147F"/>
    <w:rsid w:val="006D55F9"/>
    <w:rsid w:val="006E00EB"/>
    <w:rsid w:val="006E424D"/>
    <w:rsid w:val="006E492A"/>
    <w:rsid w:val="006F480A"/>
    <w:rsid w:val="0070676B"/>
    <w:rsid w:val="00711092"/>
    <w:rsid w:val="00721F1A"/>
    <w:rsid w:val="007329B6"/>
    <w:rsid w:val="00736525"/>
    <w:rsid w:val="00740F50"/>
    <w:rsid w:val="007678E2"/>
    <w:rsid w:val="007719D4"/>
    <w:rsid w:val="00772C83"/>
    <w:rsid w:val="00775CC5"/>
    <w:rsid w:val="007843E5"/>
    <w:rsid w:val="007D5051"/>
    <w:rsid w:val="007F10CC"/>
    <w:rsid w:val="008030B5"/>
    <w:rsid w:val="008A3868"/>
    <w:rsid w:val="008A4193"/>
    <w:rsid w:val="008B019B"/>
    <w:rsid w:val="008E640E"/>
    <w:rsid w:val="0090088E"/>
    <w:rsid w:val="00925A7E"/>
    <w:rsid w:val="009615BE"/>
    <w:rsid w:val="00961B34"/>
    <w:rsid w:val="009639C6"/>
    <w:rsid w:val="00974E7A"/>
    <w:rsid w:val="009952AA"/>
    <w:rsid w:val="009A07CE"/>
    <w:rsid w:val="009A7DBB"/>
    <w:rsid w:val="009E3302"/>
    <w:rsid w:val="009E50D1"/>
    <w:rsid w:val="00A17CB5"/>
    <w:rsid w:val="00A26AEC"/>
    <w:rsid w:val="00A310A6"/>
    <w:rsid w:val="00A34A99"/>
    <w:rsid w:val="00A801A5"/>
    <w:rsid w:val="00A84D9E"/>
    <w:rsid w:val="00A90AD6"/>
    <w:rsid w:val="00AB14FC"/>
    <w:rsid w:val="00AD7D63"/>
    <w:rsid w:val="00AE3DEE"/>
    <w:rsid w:val="00AF1B71"/>
    <w:rsid w:val="00AF68BD"/>
    <w:rsid w:val="00B01CB9"/>
    <w:rsid w:val="00B05CEF"/>
    <w:rsid w:val="00B11FF5"/>
    <w:rsid w:val="00B32D5F"/>
    <w:rsid w:val="00B44419"/>
    <w:rsid w:val="00B4557D"/>
    <w:rsid w:val="00B57A94"/>
    <w:rsid w:val="00B81178"/>
    <w:rsid w:val="00B83CA9"/>
    <w:rsid w:val="00BA5FE1"/>
    <w:rsid w:val="00BD105A"/>
    <w:rsid w:val="00BD3E87"/>
    <w:rsid w:val="00BF2E8B"/>
    <w:rsid w:val="00BF6E32"/>
    <w:rsid w:val="00C31E34"/>
    <w:rsid w:val="00C33D13"/>
    <w:rsid w:val="00C667FE"/>
    <w:rsid w:val="00C9798B"/>
    <w:rsid w:val="00CC2399"/>
    <w:rsid w:val="00D073A7"/>
    <w:rsid w:val="00D31FFC"/>
    <w:rsid w:val="00D60158"/>
    <w:rsid w:val="00D61008"/>
    <w:rsid w:val="00D703A1"/>
    <w:rsid w:val="00D85D24"/>
    <w:rsid w:val="00DB2E6E"/>
    <w:rsid w:val="00DB4F42"/>
    <w:rsid w:val="00DC2395"/>
    <w:rsid w:val="00DE272F"/>
    <w:rsid w:val="00DF5EE3"/>
    <w:rsid w:val="00E1349A"/>
    <w:rsid w:val="00E55C47"/>
    <w:rsid w:val="00E65982"/>
    <w:rsid w:val="00E73E19"/>
    <w:rsid w:val="00EA22C5"/>
    <w:rsid w:val="00EA3812"/>
    <w:rsid w:val="00EA6F8D"/>
    <w:rsid w:val="00ED3DF3"/>
    <w:rsid w:val="00ED6B7E"/>
    <w:rsid w:val="00EE34EB"/>
    <w:rsid w:val="00EE7700"/>
    <w:rsid w:val="00F23ADE"/>
    <w:rsid w:val="00F37086"/>
    <w:rsid w:val="00F52F6E"/>
    <w:rsid w:val="00F54417"/>
    <w:rsid w:val="00F56EA4"/>
    <w:rsid w:val="00F668A7"/>
    <w:rsid w:val="00F71057"/>
    <w:rsid w:val="00F86864"/>
    <w:rsid w:val="00F944E6"/>
    <w:rsid w:val="00FD3EB8"/>
    <w:rsid w:val="00FF3B14"/>
    <w:rsid w:val="00FF3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375</Words>
  <Characters>2251</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33</cp:revision>
  <cp:lastPrinted>2025-04-04T05:50:00Z</cp:lastPrinted>
  <dcterms:created xsi:type="dcterms:W3CDTF">2021-03-08T10:35:00Z</dcterms:created>
  <dcterms:modified xsi:type="dcterms:W3CDTF">2026-03-02T07:11:00Z</dcterms:modified>
</cp:coreProperties>
</file>